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795FC" w14:textId="77777777" w:rsidR="00C203CB" w:rsidRPr="00FA45F4" w:rsidRDefault="00F913FE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>
        <w:rPr>
          <w:rFonts w:ascii="Arial Narrow" w:hAnsi="Arial Narrow"/>
          <w:b/>
          <w:sz w:val="22"/>
          <w:szCs w:val="22"/>
          <w:lang w:val="en-GB"/>
        </w:rPr>
        <w:t>RT</w:t>
      </w:r>
      <w:r w:rsidR="00A246D9">
        <w:rPr>
          <w:rFonts w:ascii="Arial Narrow" w:hAnsi="Arial Narrow"/>
          <w:b/>
          <w:sz w:val="22"/>
          <w:szCs w:val="22"/>
          <w:lang w:val="en-GB"/>
        </w:rPr>
        <w:t>286-2021</w:t>
      </w:r>
      <w:r>
        <w:rPr>
          <w:rFonts w:ascii="Arial Narrow" w:hAnsi="Arial Narrow"/>
          <w:b/>
          <w:sz w:val="22"/>
          <w:szCs w:val="22"/>
          <w:lang w:val="en-GB"/>
        </w:rPr>
        <w:t xml:space="preserve"> – ANNEXURE E</w:t>
      </w:r>
    </w:p>
    <w:p w14:paraId="6391DB62" w14:textId="77777777" w:rsidR="00C203CB" w:rsidRPr="00FA45F4" w:rsidRDefault="00C203CB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6D9A1B96" w14:textId="77777777" w:rsidR="00C9321D" w:rsidRPr="00FA45F4" w:rsidRDefault="00C9321D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FA45F4">
        <w:rPr>
          <w:rFonts w:ascii="Arial Narrow" w:hAnsi="Arial Narrow"/>
          <w:b/>
          <w:sz w:val="22"/>
          <w:szCs w:val="22"/>
          <w:lang w:val="en-GB"/>
        </w:rPr>
        <w:t>CURRICULUM VITAE OF</w:t>
      </w:r>
      <w:r w:rsidR="004C79FE" w:rsidRPr="00FA45F4">
        <w:rPr>
          <w:rFonts w:ascii="Arial Narrow" w:hAnsi="Arial Narrow"/>
          <w:b/>
          <w:sz w:val="22"/>
          <w:szCs w:val="22"/>
          <w:lang w:val="en-GB"/>
        </w:rPr>
        <w:t>__________________________________</w:t>
      </w:r>
    </w:p>
    <w:tbl>
      <w:tblPr>
        <w:tblW w:w="992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551"/>
        <w:gridCol w:w="1960"/>
        <w:gridCol w:w="2340"/>
        <w:gridCol w:w="3070"/>
      </w:tblGrid>
      <w:tr w:rsidR="004348B9" w:rsidRPr="00FA45F4" w14:paraId="2D8C8BB1" w14:textId="77777777" w:rsidTr="004F5B05">
        <w:trPr>
          <w:trHeight w:hRule="exact" w:val="705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C21334A" w14:textId="77777777" w:rsidR="004F5B05" w:rsidRPr="00FA45F4" w:rsidRDefault="00C9321D" w:rsidP="00F264EB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ab/>
            </w:r>
          </w:p>
          <w:p w14:paraId="58F02652" w14:textId="0891C38F" w:rsidR="004F5B05" w:rsidRPr="00FA45F4" w:rsidRDefault="004348B9" w:rsidP="005B634A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>Personal Details</w:t>
            </w:r>
          </w:p>
          <w:p w14:paraId="0FFB0F74" w14:textId="77777777" w:rsidR="00F572AC" w:rsidRPr="00FA45F4" w:rsidRDefault="00F572AC" w:rsidP="00F572A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4E8F2E71" w14:textId="77777777" w:rsidTr="004C79FE">
        <w:trPr>
          <w:trHeight w:hRule="exact" w:val="42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3D7C1C6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316C73" w14:textId="77777777"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E1A2F01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Surname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D89E7D2" w14:textId="77777777"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2E80CD81" w14:textId="77777777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F58602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ID Number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22D638" w14:textId="77777777" w:rsidR="008B131D" w:rsidRPr="00FA45F4" w:rsidRDefault="008B131D" w:rsidP="000D2E0F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507009" w:rsidRPr="00FA45F4" w14:paraId="0BBCB233" w14:textId="77777777" w:rsidTr="00507009">
        <w:trPr>
          <w:trHeight w:hRule="exact" w:val="365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589952" w14:textId="77777777" w:rsidR="00507009" w:rsidRPr="00FA45F4" w:rsidRDefault="00507009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Employer 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FE8EE5" w14:textId="77777777" w:rsidR="00507009" w:rsidRPr="00FA45F4" w:rsidRDefault="00507009" w:rsidP="00F572AC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743D389B" w14:textId="77777777" w:rsidTr="00206648">
        <w:trPr>
          <w:trHeight w:hRule="exact" w:val="68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0CFB2F" w14:textId="77777777" w:rsidR="00F572AC" w:rsidRPr="00FA45F4" w:rsidRDefault="00F572AC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Office Location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A0D1DCE" w14:textId="77777777" w:rsidR="008B131D" w:rsidRPr="00FA45F4" w:rsidRDefault="008B131D" w:rsidP="0057055A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401FE894" w14:textId="77777777" w:rsidTr="004C79FE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BB18B2A" w14:textId="77777777" w:rsidR="004C79FE" w:rsidRPr="00FA45F4" w:rsidRDefault="007C4993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Position Name: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34CA03" w14:textId="77777777"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536A364" w14:textId="77777777" w:rsidR="004C79FE" w:rsidRPr="00FA45F4" w:rsidRDefault="004C79FE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Years with Employer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27060D" w14:textId="77777777"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34F9F2C6" w14:textId="77777777" w:rsidTr="007C4993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32A5706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Contact Tel (Work)/ Cell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59522E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B26FC0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Email Address: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B75E5B4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79F72E5E" w14:textId="77777777" w:rsidTr="007C4993">
        <w:trPr>
          <w:trHeight w:hRule="exact" w:val="39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E35B3C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Gender: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300DAC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896981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Nationality: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A17AF8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2DC1F5F3" w14:textId="77777777" w:rsidTr="00415FBA">
        <w:trPr>
          <w:trHeight w:hRule="exact" w:val="41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BAC7C8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Home Language: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A8F1269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566CF9C5" w14:textId="77777777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0540C6" w14:textId="77777777" w:rsidR="004C79FE" w:rsidRPr="00FA45F4" w:rsidRDefault="007C4993" w:rsidP="0048783B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Other Languages: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592A912" w14:textId="77777777" w:rsidR="004C79FE" w:rsidRPr="00FA45F4" w:rsidRDefault="004C79FE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</w:tbl>
    <w:p w14:paraId="41B63E49" w14:textId="77777777" w:rsidR="004A18A0" w:rsidRPr="00FA45F4" w:rsidRDefault="004A18A0">
      <w:pPr>
        <w:rPr>
          <w:rFonts w:ascii="Arial Narrow" w:hAnsi="Arial Narrow"/>
          <w:sz w:val="22"/>
          <w:szCs w:val="22"/>
          <w:lang w:val="en-GB"/>
        </w:rPr>
      </w:pPr>
    </w:p>
    <w:tbl>
      <w:tblPr>
        <w:tblW w:w="1039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30"/>
        <w:gridCol w:w="3834"/>
        <w:gridCol w:w="45"/>
        <w:gridCol w:w="1418"/>
        <w:gridCol w:w="425"/>
        <w:gridCol w:w="992"/>
        <w:gridCol w:w="171"/>
        <w:gridCol w:w="34"/>
        <w:gridCol w:w="1350"/>
        <w:gridCol w:w="146"/>
        <w:gridCol w:w="1593"/>
        <w:gridCol w:w="8"/>
        <w:gridCol w:w="17"/>
        <w:gridCol w:w="96"/>
        <w:gridCol w:w="237"/>
      </w:tblGrid>
      <w:tr w:rsidR="004348B9" w:rsidRPr="00FA45F4" w14:paraId="606F6CE7" w14:textId="77777777" w:rsidTr="005B634A">
        <w:trPr>
          <w:gridBefore w:val="1"/>
          <w:gridAfter w:val="2"/>
          <w:wBefore w:w="30" w:type="dxa"/>
          <w:wAfter w:w="333" w:type="dxa"/>
          <w:trHeight w:val="682"/>
          <w:jc w:val="center"/>
        </w:trPr>
        <w:tc>
          <w:tcPr>
            <w:tcW w:w="10033" w:type="dxa"/>
            <w:gridSpan w:val="12"/>
            <w:shd w:val="clear" w:color="auto" w:fill="E6E6E6"/>
            <w:vAlign w:val="center"/>
          </w:tcPr>
          <w:p w14:paraId="07804F50" w14:textId="437193D6" w:rsidR="004348B9" w:rsidRPr="00FA45F4" w:rsidRDefault="004348B9" w:rsidP="004C79FE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>Education</w:t>
            </w:r>
            <w:r w:rsidR="0048516F" w:rsidRPr="00FA45F4">
              <w:rPr>
                <w:rFonts w:ascii="Arial Narrow" w:hAnsi="Arial Narrow"/>
                <w:sz w:val="22"/>
                <w:szCs w:val="22"/>
                <w:lang w:val="en-GB"/>
              </w:rPr>
              <w:t xml:space="preserve"> </w:t>
            </w:r>
            <w:r w:rsidR="004C79FE" w:rsidRPr="00FA45F4">
              <w:rPr>
                <w:rFonts w:ascii="Arial Narrow" w:hAnsi="Arial Narrow"/>
                <w:sz w:val="22"/>
                <w:szCs w:val="22"/>
                <w:lang w:val="en-GB"/>
              </w:rPr>
              <w:t xml:space="preserve">and </w:t>
            </w:r>
            <w:r w:rsidR="0048516F" w:rsidRPr="00FA45F4">
              <w:rPr>
                <w:rFonts w:ascii="Arial Narrow" w:hAnsi="Arial Narrow"/>
                <w:sz w:val="22"/>
                <w:szCs w:val="22"/>
                <w:lang w:val="en-GB"/>
              </w:rPr>
              <w:t>QUALIFICATIONS</w:t>
            </w:r>
          </w:p>
        </w:tc>
      </w:tr>
      <w:tr w:rsidR="004C79FE" w:rsidRPr="00FA45F4" w14:paraId="0F1A417D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4"/>
          <w:wBefore w:w="30" w:type="dxa"/>
          <w:wAfter w:w="358" w:type="dxa"/>
          <w:trHeight w:hRule="exact" w:val="403"/>
          <w:jc w:val="center"/>
        </w:trPr>
        <w:tc>
          <w:tcPr>
            <w:tcW w:w="38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B1C6A4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Institution Name</w:t>
            </w:r>
          </w:p>
        </w:tc>
        <w:tc>
          <w:tcPr>
            <w:tcW w:w="288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81E4A90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Qualification(s) Obtained</w:t>
            </w:r>
          </w:p>
        </w:tc>
        <w:tc>
          <w:tcPr>
            <w:tcW w:w="329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1F26A4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Year obtained</w:t>
            </w:r>
          </w:p>
        </w:tc>
      </w:tr>
      <w:tr w:rsidR="004C79FE" w:rsidRPr="00FA45F4" w14:paraId="4670C2AF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4"/>
          <w:wBefore w:w="30" w:type="dxa"/>
          <w:wAfter w:w="358" w:type="dxa"/>
          <w:trHeight w:hRule="exact" w:val="403"/>
          <w:jc w:val="center"/>
        </w:trPr>
        <w:tc>
          <w:tcPr>
            <w:tcW w:w="38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4F1F10" w14:textId="77777777" w:rsidR="004C79FE" w:rsidRPr="00FA45F4" w:rsidRDefault="004C79FE" w:rsidP="00054A94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67B407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329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8725D44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14:paraId="7310A627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4"/>
          <w:wBefore w:w="30" w:type="dxa"/>
          <w:wAfter w:w="358" w:type="dxa"/>
          <w:trHeight w:hRule="exact" w:val="403"/>
          <w:jc w:val="center"/>
        </w:trPr>
        <w:tc>
          <w:tcPr>
            <w:tcW w:w="38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EE98A44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6A329D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329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2477B1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14:paraId="52708838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4"/>
          <w:wBefore w:w="30" w:type="dxa"/>
          <w:wAfter w:w="358" w:type="dxa"/>
          <w:trHeight w:hRule="exact" w:val="457"/>
          <w:jc w:val="center"/>
        </w:trPr>
        <w:tc>
          <w:tcPr>
            <w:tcW w:w="38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C312BD" w14:textId="77777777" w:rsidR="004C79FE" w:rsidRPr="00FA45F4" w:rsidRDefault="004C79FE" w:rsidP="0048516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B2BE25" w14:textId="77777777"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329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23550FC" w14:textId="77777777"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4C79FE" w:rsidRPr="00FA45F4" w14:paraId="50C466EF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4"/>
          <w:wBefore w:w="30" w:type="dxa"/>
          <w:wAfter w:w="358" w:type="dxa"/>
          <w:trHeight w:hRule="exact" w:val="447"/>
          <w:jc w:val="center"/>
        </w:trPr>
        <w:tc>
          <w:tcPr>
            <w:tcW w:w="38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26C0C9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BEB3D6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29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060A43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7C4993" w:rsidRPr="00FA45F4" w14:paraId="03838B63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4"/>
          <w:wBefore w:w="30" w:type="dxa"/>
          <w:wAfter w:w="358" w:type="dxa"/>
          <w:trHeight w:hRule="exact" w:val="419"/>
          <w:jc w:val="center"/>
        </w:trPr>
        <w:tc>
          <w:tcPr>
            <w:tcW w:w="38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ADBA50" w14:textId="77777777" w:rsidR="007C4993" w:rsidRPr="00FA45F4" w:rsidRDefault="007C4993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8D16096" w14:textId="77777777"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3294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7325F2" w14:textId="77777777"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911D7" w:rsidRPr="00FA45F4" w14:paraId="1D228255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636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6A6A6" w:themeFill="background1" w:themeFillShade="A6"/>
            <w:vAlign w:val="center"/>
          </w:tcPr>
          <w:p w14:paraId="6886F99A" w14:textId="77777777" w:rsidR="008911D7" w:rsidRPr="00FA45F4" w:rsidRDefault="007C4993" w:rsidP="008911D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</w:rPr>
              <w:br w:type="page"/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PROFESSIONAL EXPERIENCE</w:t>
            </w:r>
          </w:p>
        </w:tc>
      </w:tr>
      <w:tr w:rsidR="00953ED8" w:rsidRPr="00FA45F4" w14:paraId="5BFEFEE6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37" w:type="dxa"/>
          <w:trHeight w:hRule="exact" w:val="549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EEB43F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Company Name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85A5AA" w14:textId="371E0DF9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 xml:space="preserve">Location </w:t>
            </w:r>
            <w:r w:rsidR="005B634A"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of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 xml:space="preserve"> Company</w:t>
            </w:r>
          </w:p>
        </w:tc>
        <w:tc>
          <w:tcPr>
            <w:tcW w:w="162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3116E5" w14:textId="77777777" w:rsidR="00953ED8" w:rsidRPr="00FA45F4" w:rsidRDefault="00953ED8" w:rsidP="008911D7">
            <w:pPr>
              <w:rPr>
                <w:rFonts w:ascii="Arial Narrow" w:hAnsi="Arial Narrow" w:cs="Tahoma"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Position Held</w:t>
            </w: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B480225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</w:t>
            </w:r>
          </w:p>
        </w:tc>
        <w:tc>
          <w:tcPr>
            <w:tcW w:w="186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870CB3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 Dates</w:t>
            </w:r>
          </w:p>
        </w:tc>
      </w:tr>
      <w:tr w:rsidR="00953ED8" w:rsidRPr="00FA45F4" w14:paraId="707D7161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37" w:type="dxa"/>
          <w:trHeight w:hRule="exact" w:val="419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85AF85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3AB65B9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62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6A2CF7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14BF9DD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86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BD6FF9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</w:tr>
      <w:tr w:rsidR="00953ED8" w:rsidRPr="00FA45F4" w14:paraId="5B1B837A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37" w:type="dxa"/>
          <w:trHeight w:hRule="exact" w:val="411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7392D9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D54501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62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C51DB7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411D3F7" w14:textId="77777777"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FD8672" w14:textId="77777777"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1C2CFE76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37" w:type="dxa"/>
          <w:trHeight w:hRule="exact" w:val="557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8FC4C6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7CB786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2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99501E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6A370D5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6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2C5E5E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953ED8" w:rsidRPr="00FA45F4" w14:paraId="1F150D75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37" w:type="dxa"/>
          <w:trHeight w:hRule="exact" w:val="403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2AC532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DBB7D9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62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C28F1E0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D3E363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C70B9A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4D6BFE20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37" w:type="dxa"/>
          <w:trHeight w:hRule="exact" w:val="419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B1F462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6F913E5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62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7CE5D2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E899AE2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00791AA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59B161D4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37" w:type="dxa"/>
          <w:trHeight w:hRule="exact" w:val="411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300E386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425539D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62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7056FE5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A2976F" w14:textId="77777777" w:rsidR="00953ED8" w:rsidRPr="00FA45F4" w:rsidRDefault="00953ED8" w:rsidP="00EF14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6983EE3" w14:textId="77777777" w:rsidR="00953ED8" w:rsidRPr="00FA45F4" w:rsidRDefault="00953ED8" w:rsidP="00EF14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767E6EC3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37" w:type="dxa"/>
          <w:trHeight w:hRule="exact" w:val="411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02FA48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E483DB9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62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474CA6F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86D133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14794D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5B634A" w:rsidRPr="00FA45F4" w14:paraId="30610A3A" w14:textId="04828BE0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447"/>
          <w:jc w:val="center"/>
        </w:trPr>
        <w:tc>
          <w:tcPr>
            <w:tcW w:w="100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F3CBDDC" w14:textId="412AD419" w:rsidR="005B634A" w:rsidRPr="00FA45F4" w:rsidRDefault="005B634A" w:rsidP="005B634A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TECHNICAL TRAINING CERTIFCATES</w:t>
            </w:r>
          </w:p>
        </w:tc>
      </w:tr>
      <w:tr w:rsidR="005B634A" w:rsidRPr="00FA45F4" w14:paraId="558A3B3F" w14:textId="2EEEDF34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694"/>
          <w:jc w:val="center"/>
        </w:trPr>
        <w:tc>
          <w:tcPr>
            <w:tcW w:w="3909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D22306" w14:textId="1EE5E955" w:rsidR="005B634A" w:rsidRPr="00FA45F4" w:rsidRDefault="005B634A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Original Equipment Manufacturer’s Name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39964963" w14:textId="145549A2" w:rsidR="005B634A" w:rsidRPr="00FA45F4" w:rsidRDefault="005B634A" w:rsidP="00BB078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Certification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2A30E08C" w14:textId="5B907364" w:rsidR="005B634A" w:rsidRPr="00FA45F4" w:rsidRDefault="005B634A" w:rsidP="005B634A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Year Obtained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23E6AA2C" w14:textId="3DBAD63E" w:rsidR="005B634A" w:rsidRPr="00FA45F4" w:rsidRDefault="005B634A" w:rsidP="005B634A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Equipment’s Name/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1CF58C62" w14:textId="084C2F8A" w:rsidR="005B634A" w:rsidRPr="00FA45F4" w:rsidRDefault="005B634A" w:rsidP="005B634A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Model Name/Number</w:t>
            </w:r>
          </w:p>
        </w:tc>
      </w:tr>
      <w:tr w:rsidR="005B634A" w:rsidRPr="00FA45F4" w14:paraId="448E2510" w14:textId="564237C6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384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0FC963" w14:textId="77777777" w:rsidR="005B634A" w:rsidRPr="00FA45F4" w:rsidRDefault="005B634A" w:rsidP="00206648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7FADAB36" w14:textId="77777777" w:rsidR="005B634A" w:rsidRPr="00FA45F4" w:rsidRDefault="005B634A" w:rsidP="00A3374E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2B5D15AC" w14:textId="77777777" w:rsidR="005B634A" w:rsidRPr="00FA45F4" w:rsidRDefault="005B634A" w:rsidP="00A3374E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44831B17" w14:textId="77777777" w:rsidR="005B634A" w:rsidRPr="00FA45F4" w:rsidRDefault="005B634A" w:rsidP="00A3374E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45629D47" w14:textId="77777777" w:rsidR="005B634A" w:rsidRPr="00FA45F4" w:rsidRDefault="005B634A" w:rsidP="00A3374E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5B634A" w:rsidRPr="00FA45F4" w14:paraId="1DC4F16E" w14:textId="01F847A5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429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30A6C3" w14:textId="77777777" w:rsidR="005B634A" w:rsidRPr="00FA45F4" w:rsidRDefault="005B634A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117A596A" w14:textId="77777777" w:rsidR="005B634A" w:rsidRPr="00FA45F4" w:rsidRDefault="005B634A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0B735187" w14:textId="77777777" w:rsidR="005B634A" w:rsidRPr="00FA45F4" w:rsidRDefault="005B634A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531A7E42" w14:textId="77777777" w:rsidR="005B634A" w:rsidRPr="00FA45F4" w:rsidRDefault="005B634A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2CE134D2" w14:textId="77777777" w:rsidR="005B634A" w:rsidRPr="00FA45F4" w:rsidRDefault="005B634A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5B634A" w:rsidRPr="00FA45F4" w14:paraId="5BF1A3F5" w14:textId="345D66CE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447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76ECC19" w14:textId="77777777" w:rsidR="005B634A" w:rsidRPr="00FA45F4" w:rsidRDefault="005B634A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6098AB54" w14:textId="77777777" w:rsidR="005B634A" w:rsidRPr="00FA45F4" w:rsidRDefault="005B634A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1DC0DB7C" w14:textId="77777777" w:rsidR="005B634A" w:rsidRPr="00FA45F4" w:rsidRDefault="005B634A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589384E2" w14:textId="77777777" w:rsidR="005B634A" w:rsidRPr="00FA45F4" w:rsidRDefault="005B634A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vAlign w:val="center"/>
          </w:tcPr>
          <w:p w14:paraId="7E3DB98F" w14:textId="77777777" w:rsidR="005B634A" w:rsidRPr="00FA45F4" w:rsidRDefault="005B634A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E51E5" w:rsidRPr="00FA45F4" w14:paraId="0EDD0A42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519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2BE42A" w14:textId="77777777" w:rsidR="008E51E5" w:rsidRPr="00FA45F4" w:rsidRDefault="002119F9" w:rsidP="003E5E5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Other Skills/literacy/information (computer skills, publications, etc.)</w:t>
            </w:r>
          </w:p>
        </w:tc>
      </w:tr>
      <w:tr w:rsidR="008E51E5" w:rsidRPr="00FA45F4" w14:paraId="2075629C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402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0DF4823" w14:textId="77777777" w:rsidR="008E51E5" w:rsidRPr="00FA45F4" w:rsidRDefault="002119F9" w:rsidP="003E5E5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Skill/Publication name</w:t>
            </w:r>
          </w:p>
        </w:tc>
        <w:tc>
          <w:tcPr>
            <w:tcW w:w="184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0DF4F78" w14:textId="77777777" w:rsidR="008E51E5" w:rsidRPr="00FA45F4" w:rsidRDefault="002119F9" w:rsidP="0093518C">
            <w:pPr>
              <w:rPr>
                <w:rFonts w:ascii="Arial Narrow" w:hAnsi="Arial Narrow" w:cs="Tahoma"/>
                <w:b/>
                <w:color w:val="000000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color w:val="000000"/>
                <w:sz w:val="22"/>
                <w:szCs w:val="22"/>
                <w:lang w:val="en-GB"/>
              </w:rPr>
              <w:t>Description</w:t>
            </w:r>
          </w:p>
        </w:tc>
        <w:tc>
          <w:tcPr>
            <w:tcW w:w="4286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1F85F86" w14:textId="77777777" w:rsidR="008E51E5" w:rsidRPr="00FA45F4" w:rsidRDefault="008E51E5" w:rsidP="002119F9">
            <w:pPr>
              <w:rPr>
                <w:rFonts w:ascii="Arial Narrow" w:hAnsi="Arial Narrow" w:cs="Tahoma"/>
                <w:b/>
                <w:color w:val="BFBFBF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Date </w:t>
            </w:r>
            <w:r w:rsidR="002119F9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issued/used</w:t>
            </w:r>
          </w:p>
        </w:tc>
      </w:tr>
      <w:tr w:rsidR="008E51E5" w:rsidRPr="00FA45F4" w14:paraId="24FB14DA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403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54C6B9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588F0F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4286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7502D8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8E51E5" w:rsidRPr="00FA45F4" w14:paraId="11B5BF4E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403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5BB6C0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C7ECF80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4286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7EB1C9E" w14:textId="77777777" w:rsidR="008E51E5" w:rsidRPr="00FA45F4" w:rsidRDefault="008E51E5" w:rsidP="00F45839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8E51E5" w:rsidRPr="00FA45F4" w14:paraId="1A10A0E9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403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78C804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89DE92B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4286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D06D470" w14:textId="77777777" w:rsidR="008E51E5" w:rsidRPr="00FA45F4" w:rsidRDefault="008E51E5" w:rsidP="00F45839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BE4DDC" w:rsidRPr="00FA45F4" w14:paraId="2AF0F212" w14:textId="77777777" w:rsidTr="005B634A">
        <w:trPr>
          <w:gridAfter w:val="3"/>
          <w:wAfter w:w="350" w:type="dxa"/>
          <w:trHeight w:val="399"/>
          <w:jc w:val="center"/>
        </w:trPr>
        <w:tc>
          <w:tcPr>
            <w:tcW w:w="10046" w:type="dxa"/>
            <w:gridSpan w:val="12"/>
            <w:shd w:val="clear" w:color="auto" w:fill="E6E6E6"/>
            <w:vAlign w:val="center"/>
          </w:tcPr>
          <w:p w14:paraId="0AF9C46B" w14:textId="77777777" w:rsidR="00BE4DDC" w:rsidRPr="00FA45F4" w:rsidRDefault="00BE4DDC" w:rsidP="00CD5A62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>REFERENCES</w:t>
            </w:r>
          </w:p>
        </w:tc>
      </w:tr>
      <w:tr w:rsidR="00BE4DDC" w:rsidRPr="00FA45F4" w14:paraId="662D7B3C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366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8837507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1</w:t>
            </w:r>
          </w:p>
        </w:tc>
      </w:tr>
      <w:tr w:rsidR="007D735E" w:rsidRPr="00FA45F4" w14:paraId="4254B8B8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623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DDAA00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CFAFD8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99D667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C2D43A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06224930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384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3F4A3A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6129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0F75AD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37A416D5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30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5E7A05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7C0BDF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E0662B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BC58B6" w14:textId="77777777" w:rsidR="007D735E" w:rsidRPr="00FA45F4" w:rsidRDefault="007D735E" w:rsidP="00897A25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7D735E" w:rsidRPr="00FA45F4" w14:paraId="5E0608E0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339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0CC59E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2</w:t>
            </w:r>
          </w:p>
        </w:tc>
      </w:tr>
      <w:tr w:rsidR="007D735E" w:rsidRPr="00FA45F4" w14:paraId="5F5F9DA8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7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88F6858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0A2D22F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166233A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622CDA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02247650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304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301689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6129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DD842D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5291A958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24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BDB84DF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85467E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EE1454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8EE270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BE4DDC" w:rsidRPr="00FA45F4" w14:paraId="47C059DC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366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1A79D3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3</w:t>
            </w:r>
          </w:p>
        </w:tc>
      </w:tr>
      <w:tr w:rsidR="00BE4DDC" w:rsidRPr="00FA45F4" w14:paraId="6BE5612A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21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442E54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B22B74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939B9EF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69EF9E4" w14:textId="77777777" w:rsidR="00BE4DDC" w:rsidRPr="00FA45F4" w:rsidRDefault="00BE4DDC" w:rsidP="00BE4DDC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14:paraId="4E2FA181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4"/>
          <w:wAfter w:w="358" w:type="dxa"/>
          <w:trHeight w:hRule="exact" w:val="328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9CD7115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6129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7810F7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14:paraId="45E5A92D" w14:textId="77777777" w:rsidTr="005B63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34"/>
          <w:jc w:val="center"/>
        </w:trPr>
        <w:tc>
          <w:tcPr>
            <w:tcW w:w="390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453C089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0E061C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10D3ECE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42F4E90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</w:tbl>
    <w:p w14:paraId="16980C66" w14:textId="77777777" w:rsidR="00BE4DDC" w:rsidRPr="00FA45F4" w:rsidRDefault="00BE4DDC" w:rsidP="00B4467A">
      <w:pPr>
        <w:rPr>
          <w:rFonts w:ascii="Arial Narrow" w:hAnsi="Arial Narrow" w:cs="Tahoma"/>
          <w:sz w:val="22"/>
          <w:szCs w:val="22"/>
          <w:lang w:val="en-GB"/>
        </w:rPr>
      </w:pPr>
    </w:p>
    <w:sectPr w:rsidR="00BE4DDC" w:rsidRPr="00FA45F4" w:rsidSect="00897A25"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7A874" w14:textId="77777777" w:rsidR="006F10F1" w:rsidRDefault="006F10F1" w:rsidP="00A246D9">
      <w:r>
        <w:separator/>
      </w:r>
    </w:p>
  </w:endnote>
  <w:endnote w:type="continuationSeparator" w:id="0">
    <w:p w14:paraId="68F7E1BB" w14:textId="77777777" w:rsidR="006F10F1" w:rsidRDefault="006F10F1" w:rsidP="00A2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071DB" w14:textId="77777777" w:rsidR="006F10F1" w:rsidRDefault="006F10F1" w:rsidP="00A246D9">
      <w:r>
        <w:separator/>
      </w:r>
    </w:p>
  </w:footnote>
  <w:footnote w:type="continuationSeparator" w:id="0">
    <w:p w14:paraId="110646B4" w14:textId="77777777" w:rsidR="006F10F1" w:rsidRDefault="006F10F1" w:rsidP="00A24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5"/>
  </w:num>
  <w:num w:numId="13">
    <w:abstractNumId w:val="22"/>
  </w:num>
  <w:num w:numId="14">
    <w:abstractNumId w:val="16"/>
  </w:num>
  <w:num w:numId="15">
    <w:abstractNumId w:val="21"/>
  </w:num>
  <w:num w:numId="16">
    <w:abstractNumId w:val="10"/>
  </w:num>
  <w:num w:numId="17">
    <w:abstractNumId w:val="24"/>
  </w:num>
  <w:num w:numId="18">
    <w:abstractNumId w:val="17"/>
  </w:num>
  <w:num w:numId="19">
    <w:abstractNumId w:val="19"/>
  </w:num>
  <w:num w:numId="20">
    <w:abstractNumId w:val="15"/>
  </w:num>
  <w:num w:numId="21">
    <w:abstractNumId w:val="20"/>
  </w:num>
  <w:num w:numId="22">
    <w:abstractNumId w:val="11"/>
  </w:num>
  <w:num w:numId="23">
    <w:abstractNumId w:val="23"/>
  </w:num>
  <w:num w:numId="24">
    <w:abstractNumId w:val="27"/>
  </w:num>
  <w:num w:numId="25">
    <w:abstractNumId w:val="14"/>
  </w:num>
  <w:num w:numId="26">
    <w:abstractNumId w:val="26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85"/>
    <w:rsid w:val="000071F7"/>
    <w:rsid w:val="000134FA"/>
    <w:rsid w:val="000248D9"/>
    <w:rsid w:val="0002798A"/>
    <w:rsid w:val="00043EC2"/>
    <w:rsid w:val="00046C4D"/>
    <w:rsid w:val="00047B81"/>
    <w:rsid w:val="00054A94"/>
    <w:rsid w:val="00063EEE"/>
    <w:rsid w:val="00067C37"/>
    <w:rsid w:val="000738A7"/>
    <w:rsid w:val="00083002"/>
    <w:rsid w:val="00087B85"/>
    <w:rsid w:val="000A01F1"/>
    <w:rsid w:val="000B3806"/>
    <w:rsid w:val="000C1163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4663E"/>
    <w:rsid w:val="0015109D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51B1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7666"/>
    <w:rsid w:val="00244C7D"/>
    <w:rsid w:val="00250014"/>
    <w:rsid w:val="00254D4B"/>
    <w:rsid w:val="00255739"/>
    <w:rsid w:val="00260361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3076FD"/>
    <w:rsid w:val="00317005"/>
    <w:rsid w:val="00335259"/>
    <w:rsid w:val="00360463"/>
    <w:rsid w:val="003929F1"/>
    <w:rsid w:val="003A1B63"/>
    <w:rsid w:val="003A41A1"/>
    <w:rsid w:val="003B2326"/>
    <w:rsid w:val="003B4851"/>
    <w:rsid w:val="003C3672"/>
    <w:rsid w:val="003E5E57"/>
    <w:rsid w:val="003F1D46"/>
    <w:rsid w:val="004103CB"/>
    <w:rsid w:val="00417C8E"/>
    <w:rsid w:val="004348B9"/>
    <w:rsid w:val="00437ED0"/>
    <w:rsid w:val="00440CD8"/>
    <w:rsid w:val="00443837"/>
    <w:rsid w:val="00447C2C"/>
    <w:rsid w:val="00450F66"/>
    <w:rsid w:val="00461739"/>
    <w:rsid w:val="00467865"/>
    <w:rsid w:val="004764A8"/>
    <w:rsid w:val="0048516F"/>
    <w:rsid w:val="0048685F"/>
    <w:rsid w:val="0048783B"/>
    <w:rsid w:val="004925C2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B05"/>
    <w:rsid w:val="004F62AD"/>
    <w:rsid w:val="00501AE8"/>
    <w:rsid w:val="005030CB"/>
    <w:rsid w:val="00504B65"/>
    <w:rsid w:val="00507009"/>
    <w:rsid w:val="00510C44"/>
    <w:rsid w:val="005114CE"/>
    <w:rsid w:val="0052122B"/>
    <w:rsid w:val="00525FC1"/>
    <w:rsid w:val="00542885"/>
    <w:rsid w:val="00546FFE"/>
    <w:rsid w:val="005557F6"/>
    <w:rsid w:val="00556CC8"/>
    <w:rsid w:val="00563778"/>
    <w:rsid w:val="0057055A"/>
    <w:rsid w:val="00591498"/>
    <w:rsid w:val="005A7C4E"/>
    <w:rsid w:val="005B4AE2"/>
    <w:rsid w:val="005B4D1A"/>
    <w:rsid w:val="005B522D"/>
    <w:rsid w:val="005B634A"/>
    <w:rsid w:val="005C3D49"/>
    <w:rsid w:val="005E63CC"/>
    <w:rsid w:val="005E7C64"/>
    <w:rsid w:val="005F0DEE"/>
    <w:rsid w:val="005F44B5"/>
    <w:rsid w:val="005F6E87"/>
    <w:rsid w:val="006017B4"/>
    <w:rsid w:val="00613129"/>
    <w:rsid w:val="00615063"/>
    <w:rsid w:val="00617C65"/>
    <w:rsid w:val="00625F77"/>
    <w:rsid w:val="00634792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6F10F1"/>
    <w:rsid w:val="00700E37"/>
    <w:rsid w:val="007229D0"/>
    <w:rsid w:val="00735EE9"/>
    <w:rsid w:val="007422D7"/>
    <w:rsid w:val="007602AC"/>
    <w:rsid w:val="00772DD0"/>
    <w:rsid w:val="00774B67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162AF"/>
    <w:rsid w:val="008317CE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131D"/>
    <w:rsid w:val="008B24BB"/>
    <w:rsid w:val="008B57DD"/>
    <w:rsid w:val="008B7081"/>
    <w:rsid w:val="008C12DE"/>
    <w:rsid w:val="008C6937"/>
    <w:rsid w:val="008D12C7"/>
    <w:rsid w:val="008D40FF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73A4"/>
    <w:rsid w:val="0099743C"/>
    <w:rsid w:val="009976D9"/>
    <w:rsid w:val="00997A3E"/>
    <w:rsid w:val="009A0076"/>
    <w:rsid w:val="009A4EA3"/>
    <w:rsid w:val="009A55DC"/>
    <w:rsid w:val="009C220D"/>
    <w:rsid w:val="009D3CA8"/>
    <w:rsid w:val="009D6AEA"/>
    <w:rsid w:val="009F758B"/>
    <w:rsid w:val="00A116B6"/>
    <w:rsid w:val="00A13DDD"/>
    <w:rsid w:val="00A15E4C"/>
    <w:rsid w:val="00A211B2"/>
    <w:rsid w:val="00A246D9"/>
    <w:rsid w:val="00A2727E"/>
    <w:rsid w:val="00A30892"/>
    <w:rsid w:val="00A3374E"/>
    <w:rsid w:val="00A34B1A"/>
    <w:rsid w:val="00A35524"/>
    <w:rsid w:val="00A402EF"/>
    <w:rsid w:val="00A40D2A"/>
    <w:rsid w:val="00A43D94"/>
    <w:rsid w:val="00A74F99"/>
    <w:rsid w:val="00A82BA3"/>
    <w:rsid w:val="00A94ACC"/>
    <w:rsid w:val="00A95944"/>
    <w:rsid w:val="00AA03F4"/>
    <w:rsid w:val="00AA37CA"/>
    <w:rsid w:val="00AC6964"/>
    <w:rsid w:val="00AD5393"/>
    <w:rsid w:val="00AE0808"/>
    <w:rsid w:val="00AE3109"/>
    <w:rsid w:val="00AE6FA4"/>
    <w:rsid w:val="00B03907"/>
    <w:rsid w:val="00B04C52"/>
    <w:rsid w:val="00B05C42"/>
    <w:rsid w:val="00B11811"/>
    <w:rsid w:val="00B16053"/>
    <w:rsid w:val="00B311E1"/>
    <w:rsid w:val="00B40128"/>
    <w:rsid w:val="00B4467A"/>
    <w:rsid w:val="00B4735C"/>
    <w:rsid w:val="00B67507"/>
    <w:rsid w:val="00B90EC2"/>
    <w:rsid w:val="00BA268F"/>
    <w:rsid w:val="00BA393F"/>
    <w:rsid w:val="00BB078F"/>
    <w:rsid w:val="00BC3C0F"/>
    <w:rsid w:val="00BC5847"/>
    <w:rsid w:val="00BE4DDC"/>
    <w:rsid w:val="00BE7394"/>
    <w:rsid w:val="00BF76E0"/>
    <w:rsid w:val="00C079CA"/>
    <w:rsid w:val="00C14548"/>
    <w:rsid w:val="00C200E2"/>
    <w:rsid w:val="00C203CB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F462D"/>
    <w:rsid w:val="00CF6C96"/>
    <w:rsid w:val="00D03A13"/>
    <w:rsid w:val="00D14E73"/>
    <w:rsid w:val="00D349BB"/>
    <w:rsid w:val="00D5235E"/>
    <w:rsid w:val="00D56385"/>
    <w:rsid w:val="00D6155E"/>
    <w:rsid w:val="00D74913"/>
    <w:rsid w:val="00D80961"/>
    <w:rsid w:val="00D90A75"/>
    <w:rsid w:val="00DA32C3"/>
    <w:rsid w:val="00DA4B5C"/>
    <w:rsid w:val="00DC26D9"/>
    <w:rsid w:val="00DC47A2"/>
    <w:rsid w:val="00DD0F85"/>
    <w:rsid w:val="00DE1551"/>
    <w:rsid w:val="00DE7FB7"/>
    <w:rsid w:val="00DF36C4"/>
    <w:rsid w:val="00DF4A23"/>
    <w:rsid w:val="00E20DDA"/>
    <w:rsid w:val="00E32A8B"/>
    <w:rsid w:val="00E337C5"/>
    <w:rsid w:val="00E36054"/>
    <w:rsid w:val="00E37E7B"/>
    <w:rsid w:val="00E43BC6"/>
    <w:rsid w:val="00E46E04"/>
    <w:rsid w:val="00E5777E"/>
    <w:rsid w:val="00E61BE3"/>
    <w:rsid w:val="00E70BFA"/>
    <w:rsid w:val="00E87396"/>
    <w:rsid w:val="00E90F09"/>
    <w:rsid w:val="00EB478A"/>
    <w:rsid w:val="00EC42A3"/>
    <w:rsid w:val="00EF14D9"/>
    <w:rsid w:val="00EF47EF"/>
    <w:rsid w:val="00F02A61"/>
    <w:rsid w:val="00F041CA"/>
    <w:rsid w:val="00F17244"/>
    <w:rsid w:val="00F264EB"/>
    <w:rsid w:val="00F27BD9"/>
    <w:rsid w:val="00F456EE"/>
    <w:rsid w:val="00F45839"/>
    <w:rsid w:val="00F53D76"/>
    <w:rsid w:val="00F5472F"/>
    <w:rsid w:val="00F572AC"/>
    <w:rsid w:val="00F642A8"/>
    <w:rsid w:val="00F83033"/>
    <w:rsid w:val="00F913FE"/>
    <w:rsid w:val="00F924EF"/>
    <w:rsid w:val="00F966AA"/>
    <w:rsid w:val="00FA341D"/>
    <w:rsid w:val="00FA45F4"/>
    <w:rsid w:val="00FB538F"/>
    <w:rsid w:val="00FC3071"/>
    <w:rsid w:val="00FD382F"/>
    <w:rsid w:val="00FD5902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A7C36B1"/>
  <w15:docId w15:val="{503DBFC5-5B99-4664-8B2F-66F524E3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2</TotalTime>
  <Pages>2</Pages>
  <Words>172</Words>
  <Characters>986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1156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Manthepeng  Tshinavha</cp:lastModifiedBy>
  <cp:revision>2</cp:revision>
  <cp:lastPrinted>2010-06-04T11:06:00Z</cp:lastPrinted>
  <dcterms:created xsi:type="dcterms:W3CDTF">2021-04-30T13:10:00Z</dcterms:created>
  <dcterms:modified xsi:type="dcterms:W3CDTF">2021-04-30T13:10:00Z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  <property fmtid="{D5CDD505-2E9C-101B-9397-08002B2CF9AE}" pid="5" name="MSIP_Label_bce8191a-153f-4850-bfc7-55cddecd0bf1_Enabled">
    <vt:lpwstr>true</vt:lpwstr>
  </property>
  <property fmtid="{D5CDD505-2E9C-101B-9397-08002B2CF9AE}" pid="6" name="MSIP_Label_bce8191a-153f-4850-bfc7-55cddecd0bf1_SetDate">
    <vt:lpwstr>2021-04-30T13:00:28Z</vt:lpwstr>
  </property>
  <property fmtid="{D5CDD505-2E9C-101B-9397-08002B2CF9AE}" pid="7" name="MSIP_Label_bce8191a-153f-4850-bfc7-55cddecd0bf1_Method">
    <vt:lpwstr>Privileged</vt:lpwstr>
  </property>
  <property fmtid="{D5CDD505-2E9C-101B-9397-08002B2CF9AE}" pid="8" name="MSIP_Label_bce8191a-153f-4850-bfc7-55cddecd0bf1_Name">
    <vt:lpwstr>bce8191a-153f-4850-bfc7-55cddecd0bf1</vt:lpwstr>
  </property>
  <property fmtid="{D5CDD505-2E9C-101B-9397-08002B2CF9AE}" pid="9" name="MSIP_Label_bce8191a-153f-4850-bfc7-55cddecd0bf1_SiteId">
    <vt:lpwstr>1a45348f-02b4-4f9a-a7a8-7786f6dd3245</vt:lpwstr>
  </property>
  <property fmtid="{D5CDD505-2E9C-101B-9397-08002B2CF9AE}" pid="10" name="MSIP_Label_bce8191a-153f-4850-bfc7-55cddecd0bf1_ActionId">
    <vt:lpwstr>70a6a2a8-bb77-43d4-9bdd-c118f5c8d850</vt:lpwstr>
  </property>
  <property fmtid="{D5CDD505-2E9C-101B-9397-08002B2CF9AE}" pid="11" name="MSIP_Label_bce8191a-153f-4850-bfc7-55cddecd0bf1_ContentBits">
    <vt:lpwstr>0</vt:lpwstr>
  </property>
</Properties>
</file>